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7ED0" w14:textId="77777777" w:rsidR="007E445E" w:rsidRPr="0063411E" w:rsidRDefault="007E445E" w:rsidP="0063411E">
      <w:pPr>
        <w:spacing w:before="120" w:line="276" w:lineRule="auto"/>
        <w:jc w:val="left"/>
        <w:rPr>
          <w:rFonts w:ascii="Verdana" w:hAnsi="Verdana" w:cstheme="minorHAnsi"/>
          <w:b/>
          <w:bCs/>
          <w:sz w:val="18"/>
          <w:szCs w:val="18"/>
        </w:rPr>
      </w:pPr>
    </w:p>
    <w:p w14:paraId="22790446" w14:textId="5E715649" w:rsidR="007E445E" w:rsidRPr="00B419DF" w:rsidRDefault="007E445E" w:rsidP="00F615F9">
      <w:pPr>
        <w:pStyle w:val="Akapitzlist"/>
        <w:spacing w:before="120" w:line="276" w:lineRule="auto"/>
        <w:ind w:left="284"/>
        <w:jc w:val="right"/>
        <w:rPr>
          <w:rFonts w:ascii="Verdana" w:hAnsi="Verdana" w:cstheme="minorHAnsi"/>
          <w:b/>
          <w:bCs/>
          <w:sz w:val="18"/>
          <w:szCs w:val="18"/>
        </w:rPr>
      </w:pPr>
      <w:r w:rsidRPr="00B419DF">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B419DF" w:rsidRDefault="005B5686" w:rsidP="00A473BE">
      <w:pPr>
        <w:pStyle w:val="Akapitzlist"/>
        <w:spacing w:before="120" w:line="276" w:lineRule="auto"/>
        <w:ind w:left="284"/>
        <w:jc w:val="left"/>
        <w:outlineLvl w:val="0"/>
        <w:rPr>
          <w:rFonts w:ascii="Verdana" w:hAnsi="Verdana" w:cstheme="minorHAnsi"/>
          <w:b/>
          <w:sz w:val="18"/>
          <w:szCs w:val="18"/>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B419DF"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B419DF" w:rsidRDefault="001068D7" w:rsidP="00345526">
            <w:pPr>
              <w:ind w:right="28"/>
              <w:jc w:val="left"/>
              <w:rPr>
                <w:rFonts w:ascii="Verdana" w:hAnsi="Verdana" w:cstheme="minorHAnsi"/>
                <w:sz w:val="18"/>
                <w:szCs w:val="18"/>
                <w:u w:val="single"/>
              </w:rPr>
            </w:pPr>
            <w:r w:rsidRPr="00B419DF">
              <w:rPr>
                <w:rFonts w:ascii="Verdana" w:hAnsi="Verdana" w:cstheme="minorHAnsi"/>
                <w:sz w:val="18"/>
                <w:szCs w:val="18"/>
                <w:u w:val="single"/>
              </w:rPr>
              <w:t>Wykonawca</w:t>
            </w:r>
            <w:r w:rsidR="002B3C41" w:rsidRPr="00B419DF">
              <w:rPr>
                <w:rFonts w:ascii="Verdana" w:hAnsi="Verdana" w:cstheme="minorHAnsi"/>
                <w:sz w:val="18"/>
                <w:szCs w:val="18"/>
                <w:u w:val="single"/>
              </w:rPr>
              <w:t xml:space="preserve"> (podmiot przetwarzający)</w:t>
            </w:r>
          </w:p>
          <w:p w14:paraId="79E5977F" w14:textId="77777777" w:rsidR="001068D7" w:rsidRPr="00B419DF" w:rsidRDefault="001068D7" w:rsidP="00345526">
            <w:pPr>
              <w:ind w:right="28"/>
              <w:jc w:val="left"/>
              <w:rPr>
                <w:rFonts w:ascii="Verdana" w:hAnsi="Verdana" w:cstheme="minorHAnsi"/>
                <w:sz w:val="18"/>
                <w:szCs w:val="18"/>
              </w:rPr>
            </w:pPr>
          </w:p>
          <w:p w14:paraId="77F1CA76"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11F0FD4B"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6531D36D"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Nazwa i adres</w:t>
            </w:r>
          </w:p>
          <w:p w14:paraId="4388EABE" w14:textId="77777777" w:rsidR="001068D7" w:rsidRPr="00B419D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B419D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B419DF" w:rsidRDefault="001068D7" w:rsidP="00345526">
            <w:pPr>
              <w:spacing w:line="360" w:lineRule="auto"/>
              <w:rPr>
                <w:rFonts w:ascii="Verdana" w:eastAsiaTheme="majorEastAsia" w:hAnsi="Verdana" w:cstheme="minorHAnsi"/>
                <w:sz w:val="18"/>
                <w:szCs w:val="18"/>
                <w:u w:val="single"/>
              </w:rPr>
            </w:pPr>
            <w:r w:rsidRPr="00B419DF">
              <w:rPr>
                <w:rFonts w:ascii="Verdana" w:eastAsiaTheme="majorEastAsia" w:hAnsi="Verdana" w:cstheme="minorHAnsi"/>
                <w:sz w:val="18"/>
                <w:szCs w:val="18"/>
                <w:u w:val="single"/>
              </w:rPr>
              <w:t xml:space="preserve">Zamawiający </w:t>
            </w:r>
          </w:p>
          <w:p w14:paraId="0B79D2BE"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PGE Dystrybucja S.A.</w:t>
            </w:r>
          </w:p>
          <w:p w14:paraId="5B966D22"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w imieniu i na rzecz której działa:</w:t>
            </w:r>
          </w:p>
          <w:p w14:paraId="34E58E57" w14:textId="2CCC916F" w:rsidR="001068D7" w:rsidRPr="00B419DF" w:rsidRDefault="001068D7"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 xml:space="preserve">PGE Dystrybucja S.A. Oddział </w:t>
            </w:r>
            <w:r w:rsidR="00F47155" w:rsidRPr="00B419DF">
              <w:rPr>
                <w:rFonts w:ascii="Verdana" w:eastAsia="Calibri" w:hAnsi="Verdana" w:cstheme="minorHAnsi"/>
                <w:b/>
                <w:sz w:val="18"/>
                <w:szCs w:val="18"/>
              </w:rPr>
              <w:t>Zamość</w:t>
            </w:r>
          </w:p>
          <w:p w14:paraId="3BEE62C1" w14:textId="2746BB48" w:rsidR="001068D7" w:rsidRPr="00B419DF" w:rsidRDefault="00F47155"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ul.  Koźmiana  1</w:t>
            </w:r>
            <w:r w:rsidR="000F79BC" w:rsidRPr="00B419DF">
              <w:rPr>
                <w:rFonts w:ascii="Verdana" w:eastAsia="Calibri" w:hAnsi="Verdana" w:cstheme="minorHAnsi"/>
                <w:b/>
                <w:sz w:val="18"/>
                <w:szCs w:val="18"/>
              </w:rPr>
              <w:t xml:space="preserve">, </w:t>
            </w:r>
            <w:r w:rsidRPr="00B419DF">
              <w:rPr>
                <w:rFonts w:ascii="Verdana" w:eastAsia="Calibri" w:hAnsi="Verdana" w:cstheme="minorHAnsi"/>
                <w:b/>
                <w:sz w:val="18"/>
                <w:szCs w:val="18"/>
              </w:rPr>
              <w:t>22 – 400 Zamość</w:t>
            </w:r>
          </w:p>
        </w:tc>
      </w:tr>
    </w:tbl>
    <w:p w14:paraId="4E74576A" w14:textId="71DA96E8" w:rsidR="001068D7" w:rsidRPr="00B419DF" w:rsidRDefault="001068D7" w:rsidP="00A473BE">
      <w:pPr>
        <w:pStyle w:val="Akapitzlist"/>
        <w:spacing w:before="120" w:line="276" w:lineRule="auto"/>
        <w:ind w:left="284"/>
        <w:jc w:val="left"/>
        <w:outlineLvl w:val="0"/>
        <w:rPr>
          <w:rFonts w:ascii="Verdana" w:hAnsi="Verdana" w:cstheme="minorHAnsi"/>
          <w:b/>
          <w:sz w:val="18"/>
          <w:szCs w:val="18"/>
        </w:rPr>
      </w:pPr>
    </w:p>
    <w:p w14:paraId="23ACF4C0" w14:textId="624B0E2C"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68E92CFA" w14:textId="46F5B4B7" w:rsidR="005B5686" w:rsidRPr="00B419DF" w:rsidRDefault="007044E3" w:rsidP="00533FAA">
      <w:pPr>
        <w:tabs>
          <w:tab w:val="left" w:pos="1628"/>
        </w:tabs>
        <w:jc w:val="center"/>
        <w:rPr>
          <w:rFonts w:ascii="Verdana" w:hAnsi="Verdana" w:cstheme="minorHAnsi"/>
          <w:b/>
          <w:sz w:val="18"/>
          <w:szCs w:val="18"/>
        </w:rPr>
      </w:pPr>
      <w:r w:rsidRPr="00B419DF">
        <w:rPr>
          <w:rFonts w:ascii="Verdana" w:hAnsi="Verdana" w:cstheme="minorHAnsi"/>
          <w:b/>
          <w:sz w:val="18"/>
          <w:szCs w:val="18"/>
        </w:rPr>
        <w:t>ANKIETA WERYFIKACJI WYKONAWCY W ZAKRESIE ZAPEWNIENIA GWARANCJI BEZPIECZEŃSTWA PRZETWARZANIA DANYCH OSOBOWYCH</w:t>
      </w:r>
      <w:r w:rsidR="00343536" w:rsidRPr="00B419DF">
        <w:rPr>
          <w:rFonts w:ascii="Verdana" w:hAnsi="Verdana" w:cstheme="minorHAnsi"/>
          <w:b/>
          <w:sz w:val="18"/>
          <w:szCs w:val="18"/>
        </w:rPr>
        <w:t xml:space="preserve"> </w:t>
      </w:r>
    </w:p>
    <w:p w14:paraId="713C0359" w14:textId="05D4BCB1" w:rsidR="00B371EF" w:rsidRPr="00B419DF" w:rsidRDefault="00B371EF" w:rsidP="00533FAA">
      <w:pPr>
        <w:rPr>
          <w:rFonts w:ascii="Verdana" w:hAnsi="Verdana" w:cstheme="minorHAnsi"/>
          <w:sz w:val="18"/>
          <w:szCs w:val="18"/>
        </w:rPr>
      </w:pPr>
    </w:p>
    <w:p w14:paraId="258FE0BC" w14:textId="50E2C5AB" w:rsidR="00533FAA" w:rsidRPr="00B419DF" w:rsidRDefault="00547A1B" w:rsidP="004B555E">
      <w:pPr>
        <w:rPr>
          <w:rFonts w:ascii="Verdana" w:hAnsi="Verdana" w:cstheme="minorHAnsi"/>
          <w:b/>
          <w:bCs/>
          <w:sz w:val="18"/>
          <w:szCs w:val="18"/>
        </w:rPr>
      </w:pPr>
      <w:r w:rsidRPr="00B419DF">
        <w:rPr>
          <w:rFonts w:ascii="Verdana" w:hAnsi="Verdana" w:cstheme="minorHAnsi"/>
          <w:sz w:val="18"/>
          <w:szCs w:val="18"/>
          <w:lang w:eastAsia="pl-PL"/>
        </w:rPr>
        <w:t>W związku z Ofertą Wykonawcy złożoną</w:t>
      </w:r>
      <w:r w:rsidR="00533FAA" w:rsidRPr="00B419DF">
        <w:rPr>
          <w:rFonts w:ascii="Verdana" w:hAnsi="Verdana" w:cstheme="minorHAnsi"/>
          <w:sz w:val="18"/>
          <w:szCs w:val="18"/>
          <w:lang w:eastAsia="pl-PL"/>
        </w:rPr>
        <w:t xml:space="preserve"> w postępowaniu zakupowym </w:t>
      </w:r>
      <w:r w:rsidR="001F73BC">
        <w:rPr>
          <w:rFonts w:ascii="Verdana" w:hAnsi="Verdana" w:cstheme="minorHAnsi"/>
          <w:sz w:val="18"/>
          <w:szCs w:val="18"/>
          <w:lang w:eastAsia="pl-PL"/>
        </w:rPr>
        <w:br/>
      </w:r>
      <w:r w:rsidR="00533FAA" w:rsidRPr="00B419DF">
        <w:rPr>
          <w:rFonts w:ascii="Verdana" w:hAnsi="Verdana" w:cstheme="minorHAnsi"/>
          <w:sz w:val="18"/>
          <w:szCs w:val="18"/>
          <w:lang w:eastAsia="pl-PL"/>
        </w:rPr>
        <w:t xml:space="preserve">nr </w:t>
      </w:r>
      <w:r w:rsidR="0055471C" w:rsidRPr="00B419DF">
        <w:rPr>
          <w:rFonts w:ascii="Verdana" w:hAnsi="Verdana" w:cstheme="minorHAnsi"/>
          <w:b/>
          <w:sz w:val="18"/>
          <w:szCs w:val="18"/>
          <w:lang w:eastAsia="pl-PL"/>
        </w:rPr>
        <w:t>POST/DYS/OZ/</w:t>
      </w:r>
      <w:r w:rsidR="002A4ED9" w:rsidRPr="00B419DF">
        <w:rPr>
          <w:rFonts w:ascii="Verdana" w:hAnsi="Verdana" w:cstheme="minorHAnsi"/>
          <w:b/>
          <w:sz w:val="18"/>
          <w:szCs w:val="18"/>
          <w:lang w:eastAsia="pl-PL"/>
        </w:rPr>
        <w:t>G</w:t>
      </w:r>
      <w:r w:rsidR="007B30D6" w:rsidRPr="00B419DF">
        <w:rPr>
          <w:rFonts w:ascii="Verdana" w:hAnsi="Verdana" w:cstheme="minorHAnsi"/>
          <w:b/>
          <w:sz w:val="18"/>
          <w:szCs w:val="18"/>
          <w:lang w:eastAsia="pl-PL"/>
        </w:rPr>
        <w:t>Z/</w:t>
      </w:r>
      <w:r w:rsidR="00D87A94" w:rsidRPr="00B419DF">
        <w:rPr>
          <w:rFonts w:ascii="Verdana" w:hAnsi="Verdana" w:cstheme="minorHAnsi"/>
          <w:b/>
          <w:sz w:val="18"/>
          <w:szCs w:val="18"/>
          <w:lang w:eastAsia="pl-PL"/>
        </w:rPr>
        <w:t>0</w:t>
      </w:r>
      <w:r w:rsidR="001F73BC">
        <w:rPr>
          <w:rFonts w:ascii="Verdana" w:hAnsi="Verdana" w:cstheme="minorHAnsi"/>
          <w:b/>
          <w:sz w:val="18"/>
          <w:szCs w:val="18"/>
          <w:lang w:eastAsia="pl-PL"/>
        </w:rPr>
        <w:t>1</w:t>
      </w:r>
      <w:r w:rsidR="00194644">
        <w:rPr>
          <w:rFonts w:ascii="Verdana" w:hAnsi="Verdana" w:cstheme="minorHAnsi"/>
          <w:b/>
          <w:sz w:val="18"/>
          <w:szCs w:val="18"/>
          <w:lang w:eastAsia="pl-PL"/>
        </w:rPr>
        <w:t>276</w:t>
      </w:r>
      <w:r w:rsidR="00AD2FB4" w:rsidRPr="00B419DF">
        <w:rPr>
          <w:rFonts w:ascii="Verdana" w:hAnsi="Verdana" w:cstheme="minorHAnsi"/>
          <w:b/>
          <w:sz w:val="18"/>
          <w:szCs w:val="18"/>
          <w:lang w:eastAsia="pl-PL"/>
        </w:rPr>
        <w:t>/202</w:t>
      </w:r>
      <w:r w:rsidR="00820A47">
        <w:rPr>
          <w:rFonts w:ascii="Verdana" w:hAnsi="Verdana" w:cstheme="minorHAnsi"/>
          <w:b/>
          <w:sz w:val="18"/>
          <w:szCs w:val="18"/>
          <w:lang w:eastAsia="pl-PL"/>
        </w:rPr>
        <w:t>6</w:t>
      </w:r>
      <w:r w:rsidR="00AD2FB4" w:rsidRPr="00B419DF">
        <w:rPr>
          <w:rFonts w:ascii="Verdana" w:hAnsi="Verdana" w:cstheme="minorHAnsi"/>
          <w:b/>
          <w:sz w:val="18"/>
          <w:szCs w:val="18"/>
          <w:lang w:eastAsia="pl-PL"/>
        </w:rPr>
        <w:t xml:space="preserve"> </w:t>
      </w:r>
      <w:r w:rsidR="00533FAA" w:rsidRPr="00B419DF">
        <w:rPr>
          <w:rFonts w:ascii="Verdana" w:hAnsi="Verdana" w:cstheme="minorHAnsi"/>
          <w:sz w:val="18"/>
          <w:szCs w:val="18"/>
          <w:lang w:eastAsia="pl-PL"/>
        </w:rPr>
        <w:t xml:space="preserve">prowadzonym w trybie przetargu nieograniczonego </w:t>
      </w:r>
      <w:r w:rsidR="00EF1BBE" w:rsidRPr="00B419DF">
        <w:rPr>
          <w:rFonts w:ascii="Verdana" w:hAnsi="Verdana" w:cstheme="minorHAnsi"/>
          <w:sz w:val="18"/>
          <w:szCs w:val="18"/>
          <w:lang w:eastAsia="pl-PL"/>
        </w:rPr>
        <w:t>pn</w:t>
      </w:r>
      <w:r w:rsidR="00F44EB8" w:rsidRPr="00B419DF">
        <w:rPr>
          <w:rFonts w:ascii="Verdana" w:hAnsi="Verdana" w:cstheme="minorHAnsi"/>
          <w:sz w:val="18"/>
          <w:szCs w:val="18"/>
          <w:lang w:eastAsia="pl-PL"/>
        </w:rPr>
        <w:t>.</w:t>
      </w:r>
      <w:r w:rsidR="004D5BBC" w:rsidRPr="00B419DF">
        <w:rPr>
          <w:sz w:val="18"/>
          <w:szCs w:val="18"/>
        </w:rPr>
        <w:t xml:space="preserve"> </w:t>
      </w:r>
      <w:r w:rsidR="00194644" w:rsidRPr="00194644">
        <w:rPr>
          <w:rFonts w:ascii="Verdana" w:eastAsia="Calibri" w:hAnsi="Verdana" w:cstheme="minorHAnsi"/>
          <w:b/>
          <w:bCs/>
          <w:sz w:val="18"/>
          <w:szCs w:val="18"/>
        </w:rPr>
        <w:t>Opracowanie dokumentacji projektowej dla 3 zadań na terenie RE Jarosław ( Jarosław nad Sanem, gm. Przeworsk; Widna Góra – Kidałowice gm. Jarosław/Pruchnik; Widna Góra – Mokra gm. Pawłosiów/Roźwienica)</w:t>
      </w:r>
      <w:r w:rsidR="00194644">
        <w:rPr>
          <w:rFonts w:ascii="Verdana" w:eastAsia="Calibri" w:hAnsi="Verdana" w:cstheme="minorHAnsi"/>
          <w:b/>
          <w:bCs/>
          <w:sz w:val="18"/>
          <w:szCs w:val="18"/>
        </w:rPr>
        <w:t xml:space="preserve">, </w:t>
      </w:r>
      <w:r w:rsidR="00533FAA" w:rsidRPr="00B419DF">
        <w:rPr>
          <w:rFonts w:ascii="Verdana" w:hAnsi="Verdana" w:cstheme="minorHAnsi"/>
          <w:sz w:val="18"/>
          <w:szCs w:val="18"/>
          <w:lang w:eastAsia="pl-PL"/>
        </w:rPr>
        <w:t>niżej</w:t>
      </w:r>
      <w:r w:rsidRPr="00B419DF">
        <w:rPr>
          <w:rFonts w:ascii="Verdana" w:hAnsi="Verdana" w:cstheme="minorHAnsi"/>
          <w:sz w:val="18"/>
          <w:szCs w:val="18"/>
          <w:lang w:eastAsia="pl-PL"/>
        </w:rPr>
        <w:t xml:space="preserve"> wskazujemy informacje dotyczące zapewnienia gwarancji bezpieczeństwa przetwarzania</w:t>
      </w:r>
      <w:r w:rsidR="002B3C41" w:rsidRPr="00B419DF">
        <w:rPr>
          <w:rFonts w:ascii="Verdana" w:hAnsi="Verdana" w:cstheme="minorHAnsi"/>
          <w:sz w:val="18"/>
          <w:szCs w:val="18"/>
          <w:lang w:eastAsia="pl-PL"/>
        </w:rPr>
        <w:t xml:space="preserve"> danych osobowych</w:t>
      </w:r>
      <w:r w:rsidR="00301BDD" w:rsidRPr="00B419DF">
        <w:rPr>
          <w:rFonts w:ascii="Verdana" w:hAnsi="Verdana" w:cstheme="minorHAnsi"/>
          <w:sz w:val="18"/>
          <w:szCs w:val="18"/>
          <w:lang w:eastAsia="pl-PL"/>
        </w:rPr>
        <w:t>.</w:t>
      </w:r>
    </w:p>
    <w:p w14:paraId="1FB5DA0E" w14:textId="77777777" w:rsidR="00133589" w:rsidRPr="00B419DF"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B419DF"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B419DF" w:rsidRDefault="002B3C41" w:rsidP="00EA7FDF">
            <w:pPr>
              <w:pStyle w:val="opis"/>
              <w:tabs>
                <w:tab w:val="left" w:pos="415"/>
              </w:tabs>
              <w:spacing w:line="300" w:lineRule="auto"/>
              <w:ind w:left="0" w:right="0"/>
              <w:jc w:val="center"/>
              <w:rPr>
                <w:rFonts w:ascii="Verdana" w:hAnsi="Verdana" w:cstheme="minorHAnsi"/>
                <w:i/>
                <w:sz w:val="18"/>
                <w:szCs w:val="18"/>
              </w:rPr>
            </w:pPr>
            <w:r w:rsidRPr="00B419DF">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B419DF" w:rsidRDefault="002B3C41" w:rsidP="00B045C8">
            <w:pPr>
              <w:pStyle w:val="opis"/>
              <w:spacing w:line="300" w:lineRule="auto"/>
              <w:ind w:left="0"/>
              <w:jc w:val="center"/>
              <w:rPr>
                <w:rFonts w:ascii="Verdana" w:hAnsi="Verdana" w:cstheme="minorHAnsi"/>
                <w:i/>
                <w:sz w:val="18"/>
                <w:szCs w:val="18"/>
              </w:rPr>
            </w:pPr>
            <w:r w:rsidRPr="00B419DF">
              <w:rPr>
                <w:rFonts w:ascii="Verdana" w:hAnsi="Verdana" w:cstheme="minorHAnsi"/>
                <w:i/>
                <w:sz w:val="18"/>
                <w:szCs w:val="18"/>
              </w:rPr>
              <w:t>Wymagany przez Zmawiającego zakres informacji / Informacje Wykonawcy</w:t>
            </w:r>
            <w:r w:rsidR="00B045C8" w:rsidRPr="00B419DF">
              <w:rPr>
                <w:rFonts w:ascii="Verdana" w:hAnsi="Verdana" w:cstheme="minorHAnsi"/>
                <w:i/>
                <w:sz w:val="18"/>
                <w:szCs w:val="18"/>
              </w:rPr>
              <w:t xml:space="preserve"> (podmiotu przetwarzającego dane osobowe)</w:t>
            </w:r>
          </w:p>
        </w:tc>
      </w:tr>
      <w:tr w:rsidR="002B3C41" w:rsidRPr="00B419DF"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B419DF" w:rsidRDefault="002B3C41"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 xml:space="preserve">Pełna nazwa podmiotu przetwarzającego dane </w:t>
            </w:r>
            <w:r w:rsidR="00E90ECF" w:rsidRPr="00B419DF">
              <w:rPr>
                <w:rFonts w:ascii="Verdana" w:hAnsi="Verdana" w:cstheme="minorHAnsi"/>
                <w:sz w:val="18"/>
                <w:szCs w:val="18"/>
              </w:rPr>
              <w:t>osobowe</w:t>
            </w:r>
            <w:r w:rsidRPr="00B419DF">
              <w:rPr>
                <w:rFonts w:ascii="Verdana" w:hAnsi="Verdana" w:cstheme="minorHAnsi"/>
                <w:sz w:val="18"/>
                <w:szCs w:val="18"/>
              </w:rPr>
              <w:t>:</w:t>
            </w:r>
          </w:p>
          <w:p w14:paraId="304F4E56" w14:textId="32FE2384"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Adres siedziby podmiotu przetwarzającego - prosimy o podanie adresu siedziby z CEIDG lub KRS:</w:t>
            </w:r>
          </w:p>
          <w:p w14:paraId="65DD62DC" w14:textId="22D84ECE" w:rsidR="002B3C41" w:rsidRPr="00B419DF" w:rsidRDefault="005A3030" w:rsidP="002B3C41">
            <w:pPr>
              <w:rPr>
                <w:rFonts w:ascii="Verdana" w:hAnsi="Verdana" w:cstheme="minorHAnsi"/>
                <w:sz w:val="18"/>
                <w:szCs w:val="18"/>
              </w:rPr>
            </w:pPr>
            <w:r w:rsidRPr="00B419DF">
              <w:rPr>
                <w:rFonts w:ascii="Verdana" w:hAnsi="Verdana" w:cstheme="minorHAnsi"/>
                <w:sz w:val="18"/>
                <w:szCs w:val="18"/>
              </w:rPr>
              <w:t>...</w:t>
            </w:r>
          </w:p>
        </w:tc>
      </w:tr>
      <w:tr w:rsidR="002B3C41" w:rsidRPr="00B419DF"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B419DF">
              <w:rPr>
                <w:rFonts w:ascii="Verdana" w:hAnsi="Verdana" w:cstheme="minorHAnsi"/>
                <w:sz w:val="18"/>
                <w:szCs w:val="18"/>
              </w:rPr>
              <w:t>teleadresowych (telefon, email):</w:t>
            </w:r>
          </w:p>
          <w:p w14:paraId="53B26880" w14:textId="30E78507"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opracował polityki/procedury w zakresie ochrony danych osobowych?*</w:t>
            </w:r>
          </w:p>
          <w:p w14:paraId="3324579E" w14:textId="00C246A7"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lastRenderedPageBreak/>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pracownicy podmiotu zostali zobowiązani do zachowania poufności przetwarzanych danych osobowych?</w:t>
            </w:r>
          </w:p>
          <w:p w14:paraId="35A3AC29" w14:textId="033FC815"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A42EF1" w:rsidRPr="00B419DF"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Czy podmiot przetwarzający korzysta wyłącznie z licencjonowanych programów/systemów teleinformatycznych?</w:t>
            </w:r>
          </w:p>
          <w:p w14:paraId="7E62B5E2" w14:textId="79DF4193" w:rsidR="00A42EF1"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przechowywane są dane osobowe w formie papierowej i/lub w formie elektronicznej </w:t>
            </w:r>
            <w:r w:rsidR="003577C4" w:rsidRPr="00B419DF">
              <w:rPr>
                <w:rFonts w:ascii="Verdana" w:hAnsi="Verdana" w:cstheme="minorHAnsi"/>
                <w:sz w:val="18"/>
                <w:szCs w:val="18"/>
              </w:rPr>
              <w:br/>
            </w:r>
            <w:r w:rsidRPr="00B419DF">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tworzy kopie zapasowe dla systemów teleinformatycznych? </w:t>
            </w:r>
          </w:p>
          <w:p w14:paraId="36506F05" w14:textId="1686E325"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umożliwia realizację prawa jednostki zgodnie z RODO? </w:t>
            </w:r>
          </w:p>
          <w:p w14:paraId="35679102" w14:textId="3903B667"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Prosimy o wskazanie danych osoby wypełniającej ankietę (imię, nazwisko, stanowisko, telefon, adres email):</w:t>
            </w:r>
          </w:p>
          <w:p w14:paraId="7AAAF63B" w14:textId="7BB97644"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bl>
    <w:p w14:paraId="7B02FA16" w14:textId="77777777" w:rsidR="00602514" w:rsidRPr="00B419DF" w:rsidRDefault="00602514" w:rsidP="00533FAA">
      <w:pPr>
        <w:rPr>
          <w:rFonts w:ascii="Verdana" w:hAnsi="Verdana" w:cstheme="minorHAnsi"/>
          <w:sz w:val="18"/>
          <w:szCs w:val="18"/>
        </w:rPr>
      </w:pPr>
    </w:p>
    <w:p w14:paraId="35F0BDA1" w14:textId="4F25DFAE" w:rsidR="00533FAA" w:rsidRPr="00B419DF" w:rsidRDefault="00A42EF1" w:rsidP="00533FAA">
      <w:pPr>
        <w:rPr>
          <w:rFonts w:ascii="Verdana" w:hAnsi="Verdana" w:cstheme="minorHAnsi"/>
          <w:sz w:val="18"/>
          <w:szCs w:val="18"/>
        </w:rPr>
      </w:pPr>
      <w:r w:rsidRPr="00B419DF">
        <w:rPr>
          <w:rFonts w:ascii="Verdana" w:hAnsi="Verdana" w:cstheme="minorHAnsi"/>
          <w:sz w:val="18"/>
          <w:szCs w:val="18"/>
        </w:rPr>
        <w:t>*Zamawiający może zażądać przedstawienia ww. dokumentów.</w:t>
      </w:r>
    </w:p>
    <w:p w14:paraId="542ED8B6" w14:textId="77777777" w:rsidR="007044E3" w:rsidRPr="00B419DF" w:rsidRDefault="007044E3" w:rsidP="007044E3">
      <w:pPr>
        <w:rPr>
          <w:rFonts w:ascii="Verdana" w:hAnsi="Verdana" w:cstheme="minorHAnsi"/>
          <w:sz w:val="18"/>
          <w:szCs w:val="18"/>
        </w:rPr>
      </w:pPr>
    </w:p>
    <w:p w14:paraId="6FA78847" w14:textId="77777777" w:rsidR="00533FAA" w:rsidRPr="00B419DF" w:rsidRDefault="00533FAA" w:rsidP="00533FAA">
      <w:pPr>
        <w:rPr>
          <w:rFonts w:ascii="Verdana" w:hAnsi="Verdana" w:cstheme="minorHAnsi"/>
          <w:sz w:val="18"/>
          <w:szCs w:val="18"/>
        </w:rPr>
      </w:pPr>
    </w:p>
    <w:p w14:paraId="0923EDE1" w14:textId="77777777" w:rsidR="00533FAA" w:rsidRPr="00B419DF" w:rsidRDefault="00533FAA" w:rsidP="00533FAA">
      <w:pPr>
        <w:rPr>
          <w:rFonts w:ascii="Verdana" w:hAnsi="Verdana" w:cstheme="minorHAnsi"/>
          <w:sz w:val="18"/>
          <w:szCs w:val="18"/>
        </w:rPr>
      </w:pPr>
    </w:p>
    <w:p w14:paraId="0D49C08D" w14:textId="7A1E3B91" w:rsidR="009A525F" w:rsidRPr="00B419DF" w:rsidRDefault="008F0D48" w:rsidP="00793321">
      <w:pPr>
        <w:spacing w:line="240" w:lineRule="exact"/>
        <w:ind w:left="4689" w:right="-992" w:firstLine="709"/>
        <w:rPr>
          <w:rFonts w:ascii="Verdana" w:hAnsi="Verdana" w:cstheme="minorHAnsi"/>
          <w:sz w:val="18"/>
          <w:szCs w:val="18"/>
        </w:rPr>
      </w:pPr>
      <w:bookmarkStart w:id="0" w:name="_Ref528247260"/>
      <w:bookmarkStart w:id="1" w:name="_Toc528334789"/>
      <w:bookmarkStart w:id="2" w:name="_Toc19182901"/>
      <w:r w:rsidRPr="00B419DF">
        <w:rPr>
          <w:rFonts w:ascii="Verdana" w:hAnsi="Verdana" w:cstheme="minorHAnsi"/>
          <w:sz w:val="18"/>
          <w:szCs w:val="18"/>
        </w:rPr>
        <w:t xml:space="preserve">        </w:t>
      </w:r>
      <w:r w:rsidR="009A525F" w:rsidRPr="00B419DF">
        <w:rPr>
          <w:rFonts w:ascii="Verdana" w:hAnsi="Verdana" w:cstheme="minorHAnsi"/>
          <w:sz w:val="18"/>
          <w:szCs w:val="18"/>
        </w:rPr>
        <w:t>..................................................................................</w:t>
      </w:r>
    </w:p>
    <w:p w14:paraId="616C9D77" w14:textId="06D56E80" w:rsidR="009A525F" w:rsidRPr="00B419DF" w:rsidRDefault="009A525F" w:rsidP="00356F1D">
      <w:pPr>
        <w:spacing w:line="240" w:lineRule="auto"/>
        <w:ind w:left="5398" w:right="68" w:hanging="153"/>
        <w:jc w:val="center"/>
        <w:rPr>
          <w:rFonts w:ascii="Verdana" w:hAnsi="Verdana" w:cstheme="minorHAnsi"/>
          <w:i/>
          <w:sz w:val="18"/>
          <w:szCs w:val="18"/>
        </w:rPr>
      </w:pPr>
      <w:r w:rsidRPr="00B419DF">
        <w:rPr>
          <w:rFonts w:ascii="Verdana" w:hAnsi="Verdana" w:cstheme="minorHAnsi"/>
          <w:i/>
          <w:sz w:val="18"/>
          <w:szCs w:val="18"/>
        </w:rPr>
        <w:t>Data i podpis</w:t>
      </w:r>
      <w:r w:rsidR="005479EE" w:rsidRPr="00B419DF">
        <w:rPr>
          <w:rFonts w:ascii="Verdana" w:hAnsi="Verdana" w:cstheme="minorHAnsi"/>
          <w:i/>
          <w:sz w:val="18"/>
          <w:szCs w:val="18"/>
        </w:rPr>
        <w:t xml:space="preserve">y </w:t>
      </w:r>
      <w:r w:rsidRPr="00B419DF">
        <w:rPr>
          <w:rFonts w:ascii="Verdana" w:hAnsi="Verdana" w:cstheme="minorHAnsi"/>
          <w:i/>
          <w:sz w:val="18"/>
          <w:szCs w:val="18"/>
        </w:rPr>
        <w:t>osób uprawnionych do składania</w:t>
      </w:r>
    </w:p>
    <w:p w14:paraId="1EE1B992" w14:textId="2057E985" w:rsidR="009A525F" w:rsidRPr="00B419DF" w:rsidRDefault="009A525F" w:rsidP="00356F1D">
      <w:pPr>
        <w:spacing w:line="240" w:lineRule="auto"/>
        <w:ind w:left="5398" w:right="68" w:hanging="153"/>
        <w:jc w:val="center"/>
        <w:rPr>
          <w:rFonts w:ascii="Verdana" w:hAnsi="Verdana" w:cstheme="minorHAnsi"/>
          <w:i/>
          <w:sz w:val="18"/>
          <w:szCs w:val="18"/>
        </w:rPr>
      </w:pPr>
      <w:r w:rsidRPr="00B419DF">
        <w:rPr>
          <w:rFonts w:ascii="Verdana" w:hAnsi="Verdana" w:cstheme="minorHAnsi"/>
          <w:i/>
          <w:sz w:val="18"/>
          <w:szCs w:val="18"/>
        </w:rPr>
        <w:t>oświadczeń woli w imieniu Wykonawcy</w:t>
      </w:r>
    </w:p>
    <w:p w14:paraId="67A6527B" w14:textId="72B7173E" w:rsidR="00B27EAA" w:rsidRPr="00B419DF" w:rsidRDefault="00B27EAA" w:rsidP="009A525F">
      <w:pPr>
        <w:ind w:left="5398" w:right="68" w:hanging="153"/>
        <w:jc w:val="center"/>
        <w:rPr>
          <w:rFonts w:ascii="Verdana" w:hAnsi="Verdana" w:cstheme="minorHAnsi"/>
          <w:i/>
          <w:sz w:val="18"/>
          <w:szCs w:val="18"/>
        </w:rPr>
      </w:pPr>
    </w:p>
    <w:bookmarkEnd w:id="0"/>
    <w:bookmarkEnd w:id="1"/>
    <w:bookmarkEnd w:id="2"/>
    <w:p w14:paraId="4D561F08" w14:textId="6531F684" w:rsidR="005B5686" w:rsidRPr="00B419DF" w:rsidRDefault="005B5686" w:rsidP="001068D7">
      <w:pPr>
        <w:ind w:right="68"/>
        <w:rPr>
          <w:rFonts w:ascii="Verdana" w:hAnsi="Verdana" w:cstheme="minorHAnsi"/>
          <w:i/>
          <w:sz w:val="18"/>
          <w:szCs w:val="18"/>
        </w:rPr>
      </w:pPr>
    </w:p>
    <w:sectPr w:rsidR="005B5686" w:rsidRPr="00B419DF"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59DABB82" w14:textId="77777777" w:rsidR="00187229" w:rsidRDefault="00187229" w:rsidP="00187229">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192512B4" w:rsidR="00187229" w:rsidRDefault="007B30D6" w:rsidP="00E46765">
          <w:pPr>
            <w:suppressAutoHyphens/>
            <w:ind w:right="187"/>
            <w:rPr>
              <w:rFonts w:asciiTheme="majorHAnsi" w:hAnsiTheme="majorHAnsi"/>
              <w:color w:val="000000" w:themeColor="text1"/>
              <w:sz w:val="14"/>
              <w:szCs w:val="18"/>
              <w:lang w:eastAsia="pl-PL"/>
            </w:rPr>
          </w:pPr>
          <w:r>
            <w:rPr>
              <w:rFonts w:asciiTheme="minorHAnsi" w:hAnsiTheme="minorHAnsi"/>
              <w:color w:val="000000" w:themeColor="text1"/>
              <w:sz w:val="14"/>
              <w:szCs w:val="18"/>
              <w:lang w:eastAsia="pl-PL"/>
            </w:rPr>
            <w:t>POST/DYS/OZ/GZ/0</w:t>
          </w:r>
          <w:r w:rsidR="001F73BC">
            <w:rPr>
              <w:rFonts w:asciiTheme="minorHAnsi" w:hAnsiTheme="minorHAnsi"/>
              <w:color w:val="000000" w:themeColor="text1"/>
              <w:sz w:val="14"/>
              <w:szCs w:val="18"/>
              <w:lang w:eastAsia="pl-PL"/>
            </w:rPr>
            <w:t>1</w:t>
          </w:r>
          <w:r w:rsidR="00194644">
            <w:rPr>
              <w:rFonts w:asciiTheme="minorHAnsi" w:hAnsiTheme="minorHAnsi"/>
              <w:color w:val="000000" w:themeColor="text1"/>
              <w:sz w:val="14"/>
              <w:szCs w:val="18"/>
              <w:lang w:eastAsia="pl-PL"/>
            </w:rPr>
            <w:t>276</w:t>
          </w:r>
          <w:r w:rsidR="00187229">
            <w:rPr>
              <w:rFonts w:asciiTheme="minorHAnsi" w:hAnsiTheme="minorHAnsi"/>
              <w:color w:val="000000" w:themeColor="text1"/>
              <w:sz w:val="14"/>
              <w:szCs w:val="18"/>
              <w:lang w:eastAsia="pl-PL"/>
            </w:rPr>
            <w:t>/202</w:t>
          </w:r>
          <w:r w:rsidR="00820A47">
            <w:rPr>
              <w:rFonts w:asciiTheme="minorHAnsi" w:hAnsiTheme="minorHAnsi"/>
              <w:color w:val="000000" w:themeColor="text1"/>
              <w:sz w:val="14"/>
              <w:szCs w:val="18"/>
              <w:lang w:eastAsia="pl-PL"/>
            </w:rPr>
            <w:t>6</w:t>
          </w:r>
          <w:r w:rsidR="00187229">
            <w:rPr>
              <w:rFonts w:asciiTheme="majorHAnsi" w:hAnsiTheme="majorHAnsi"/>
              <w:color w:val="000000" w:themeColor="text1"/>
              <w:sz w:val="14"/>
              <w:szCs w:val="18"/>
              <w:lang w:eastAsia="pl-PL"/>
            </w:rPr>
            <w:t xml:space="preserve"> </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D94"/>
    <w:rsid w:val="00184E77"/>
    <w:rsid w:val="00185AD5"/>
    <w:rsid w:val="00185E8A"/>
    <w:rsid w:val="00187229"/>
    <w:rsid w:val="001901BD"/>
    <w:rsid w:val="001901F0"/>
    <w:rsid w:val="00191304"/>
    <w:rsid w:val="00191956"/>
    <w:rsid w:val="001920BF"/>
    <w:rsid w:val="00193DCF"/>
    <w:rsid w:val="00193FF3"/>
    <w:rsid w:val="001944B1"/>
    <w:rsid w:val="00194644"/>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4E09"/>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3BC"/>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26DEF"/>
    <w:rsid w:val="0022708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56086"/>
    <w:rsid w:val="00261683"/>
    <w:rsid w:val="00262365"/>
    <w:rsid w:val="0026273C"/>
    <w:rsid w:val="00262836"/>
    <w:rsid w:val="002633C2"/>
    <w:rsid w:val="00264972"/>
    <w:rsid w:val="00265C9F"/>
    <w:rsid w:val="00266317"/>
    <w:rsid w:val="002669C2"/>
    <w:rsid w:val="0026700B"/>
    <w:rsid w:val="002671BC"/>
    <w:rsid w:val="00267616"/>
    <w:rsid w:val="002677DA"/>
    <w:rsid w:val="00267858"/>
    <w:rsid w:val="0027034A"/>
    <w:rsid w:val="00271154"/>
    <w:rsid w:val="00273729"/>
    <w:rsid w:val="002739DD"/>
    <w:rsid w:val="00274508"/>
    <w:rsid w:val="0027456A"/>
    <w:rsid w:val="00274772"/>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5FDD"/>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0A88"/>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0751"/>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8C"/>
    <w:rsid w:val="004B6A92"/>
    <w:rsid w:val="004B6EAA"/>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299"/>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0EA9"/>
    <w:rsid w:val="00532659"/>
    <w:rsid w:val="00533129"/>
    <w:rsid w:val="00533CB2"/>
    <w:rsid w:val="00533E90"/>
    <w:rsid w:val="00533FAA"/>
    <w:rsid w:val="00534AA5"/>
    <w:rsid w:val="0053751B"/>
    <w:rsid w:val="00537956"/>
    <w:rsid w:val="0054064D"/>
    <w:rsid w:val="00540974"/>
    <w:rsid w:val="00540CDC"/>
    <w:rsid w:val="00541F0C"/>
    <w:rsid w:val="005434FF"/>
    <w:rsid w:val="00544DB9"/>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243"/>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7D1"/>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11E"/>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360"/>
    <w:rsid w:val="0078483A"/>
    <w:rsid w:val="00785158"/>
    <w:rsid w:val="00787A76"/>
    <w:rsid w:val="00787A90"/>
    <w:rsid w:val="0079066D"/>
    <w:rsid w:val="00790730"/>
    <w:rsid w:val="00791272"/>
    <w:rsid w:val="007913F6"/>
    <w:rsid w:val="00792212"/>
    <w:rsid w:val="00792ABD"/>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2B21"/>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156"/>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0A47"/>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32EB"/>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3D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0D03"/>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19D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1FD"/>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856"/>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17F4E"/>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471D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05A"/>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4BE2"/>
    <w:rsid w:val="00E46765"/>
    <w:rsid w:val="00E46CD9"/>
    <w:rsid w:val="00E47809"/>
    <w:rsid w:val="00E47BF9"/>
    <w:rsid w:val="00E5047C"/>
    <w:rsid w:val="00E507A1"/>
    <w:rsid w:val="00E51651"/>
    <w:rsid w:val="00E52B74"/>
    <w:rsid w:val="00E52E88"/>
    <w:rsid w:val="00E54216"/>
    <w:rsid w:val="00E5431E"/>
    <w:rsid w:val="00E54BCD"/>
    <w:rsid w:val="00E55254"/>
    <w:rsid w:val="00E559F6"/>
    <w:rsid w:val="00E563DF"/>
    <w:rsid w:val="00E563F8"/>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12B3"/>
    <w:rsid w:val="00F01A00"/>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0DEA"/>
    <w:rsid w:val="00F42885"/>
    <w:rsid w:val="00F43C4D"/>
    <w:rsid w:val="00F44EB8"/>
    <w:rsid w:val="00F451AA"/>
    <w:rsid w:val="00F45331"/>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499</Words>
  <Characters>2995</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Flis Wojciech [PGE Dystr. O.Zamość]</cp:lastModifiedBy>
  <cp:revision>42</cp:revision>
  <cp:lastPrinted>2021-02-26T13:14:00Z</cp:lastPrinted>
  <dcterms:created xsi:type="dcterms:W3CDTF">2025-06-13T09:39:00Z</dcterms:created>
  <dcterms:modified xsi:type="dcterms:W3CDTF">2026-04-16T12:33:00Z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2026-04-16T12:33:10Z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841da224-3ef4-4897-959e-3c770f817bc5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